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DD254C"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E47F7">
              <w:t>31.08.2015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E47F7">
            <w:pPr>
              <w:tabs>
                <w:tab w:val="left" w:pos="3123"/>
                <w:tab w:val="left" w:pos="3270"/>
              </w:tabs>
              <w:jc w:val="right"/>
            </w:pPr>
            <w:r w:rsidRPr="00360CF1">
              <w:t xml:space="preserve">№ </w:t>
            </w:r>
            <w:r w:rsidR="006E47F7">
              <w:t>1665</w:t>
            </w:r>
            <w:r w:rsidRPr="00360CF1">
              <w:t xml:space="preserve">          </w:t>
            </w:r>
          </w:p>
        </w:tc>
      </w:tr>
    </w:tbl>
    <w:p w:rsidR="00230510" w:rsidRDefault="00230510" w:rsidP="00DD254C">
      <w:pPr>
        <w:tabs>
          <w:tab w:val="left" w:pos="3780"/>
        </w:tabs>
        <w:ind w:firstLine="709"/>
        <w:jc w:val="both"/>
      </w:pPr>
    </w:p>
    <w:p w:rsidR="00DD254C" w:rsidRPr="00DD254C" w:rsidRDefault="00DD254C" w:rsidP="008155CB">
      <w:pPr>
        <w:ind w:right="5527"/>
        <w:jc w:val="both"/>
        <w:rPr>
          <w:rFonts w:eastAsia="Calibri"/>
          <w:lang w:eastAsia="en-US"/>
        </w:rPr>
      </w:pPr>
      <w:r w:rsidRPr="00DD254C">
        <w:rPr>
          <w:rFonts w:eastAsia="Calibri"/>
          <w:lang w:eastAsia="en-US"/>
        </w:rPr>
        <w:t>О внесении изменени</w:t>
      </w:r>
      <w:r w:rsidR="008155CB">
        <w:rPr>
          <w:rFonts w:eastAsia="Calibri"/>
          <w:lang w:eastAsia="en-US"/>
        </w:rPr>
        <w:t>я</w:t>
      </w:r>
      <w:r w:rsidRPr="00DD254C">
        <w:rPr>
          <w:rFonts w:eastAsia="Calibri"/>
          <w:lang w:eastAsia="en-US"/>
        </w:rPr>
        <w:t xml:space="preserve"> в прил</w:t>
      </w:r>
      <w:r w:rsidRPr="00DD254C">
        <w:rPr>
          <w:rFonts w:eastAsia="Calibri"/>
          <w:lang w:eastAsia="en-US"/>
        </w:rPr>
        <w:t>о</w:t>
      </w:r>
      <w:r w:rsidRPr="00DD254C">
        <w:rPr>
          <w:rFonts w:eastAsia="Calibri"/>
          <w:lang w:eastAsia="en-US"/>
        </w:rPr>
        <w:t>жение</w:t>
      </w:r>
      <w:r>
        <w:rPr>
          <w:rFonts w:eastAsia="Calibri"/>
          <w:lang w:eastAsia="en-US"/>
        </w:rPr>
        <w:t xml:space="preserve"> </w:t>
      </w:r>
      <w:r w:rsidRPr="00DD254C">
        <w:rPr>
          <w:rFonts w:eastAsia="Calibri"/>
          <w:lang w:eastAsia="en-US"/>
        </w:rPr>
        <w:t>к постановлению админ</w:t>
      </w:r>
      <w:r w:rsidRPr="00DD254C">
        <w:rPr>
          <w:rFonts w:eastAsia="Calibri"/>
          <w:lang w:eastAsia="en-US"/>
        </w:rPr>
        <w:t>и</w:t>
      </w:r>
      <w:r w:rsidRPr="00DD254C">
        <w:rPr>
          <w:rFonts w:eastAsia="Calibri"/>
          <w:lang w:eastAsia="en-US"/>
        </w:rPr>
        <w:t>страции</w:t>
      </w:r>
      <w:r>
        <w:rPr>
          <w:rFonts w:eastAsia="Calibri"/>
          <w:lang w:eastAsia="en-US"/>
        </w:rPr>
        <w:t xml:space="preserve"> </w:t>
      </w:r>
      <w:r w:rsidRPr="00DD254C">
        <w:rPr>
          <w:rFonts w:eastAsia="Calibri"/>
          <w:lang w:eastAsia="en-US"/>
        </w:rPr>
        <w:t>района от 12.05.2011</w:t>
      </w:r>
      <w:r>
        <w:rPr>
          <w:rFonts w:eastAsia="Calibri"/>
          <w:lang w:eastAsia="en-US"/>
        </w:rPr>
        <w:t xml:space="preserve"> </w:t>
      </w:r>
      <w:r w:rsidR="008155CB">
        <w:rPr>
          <w:rFonts w:eastAsia="Calibri"/>
          <w:lang w:eastAsia="en-US"/>
        </w:rPr>
        <w:t xml:space="preserve">         </w:t>
      </w:r>
      <w:r w:rsidRPr="00DD254C">
        <w:rPr>
          <w:rFonts w:eastAsia="Calibri"/>
          <w:lang w:eastAsia="en-US"/>
        </w:rPr>
        <w:t xml:space="preserve">№ 755 «О порядке разработки </w:t>
      </w:r>
      <w:r w:rsidR="008155CB">
        <w:rPr>
          <w:rFonts w:eastAsia="Calibri"/>
          <w:lang w:eastAsia="en-US"/>
        </w:rPr>
        <w:t xml:space="preserve">      </w:t>
      </w:r>
      <w:r w:rsidRPr="00DD254C">
        <w:rPr>
          <w:rFonts w:eastAsia="Calibri"/>
          <w:lang w:eastAsia="en-US"/>
        </w:rPr>
        <w:t>и утверждения администрати</w:t>
      </w:r>
      <w:r w:rsidRPr="00DD254C">
        <w:rPr>
          <w:rFonts w:eastAsia="Calibri"/>
          <w:lang w:eastAsia="en-US"/>
        </w:rPr>
        <w:t>в</w:t>
      </w:r>
      <w:r w:rsidRPr="00DD254C">
        <w:rPr>
          <w:rFonts w:eastAsia="Calibri"/>
          <w:lang w:eastAsia="en-US"/>
        </w:rPr>
        <w:t>ных регламентов</w:t>
      </w:r>
      <w:r>
        <w:rPr>
          <w:rFonts w:eastAsia="Calibri"/>
          <w:lang w:eastAsia="en-US"/>
        </w:rPr>
        <w:t xml:space="preserve"> </w:t>
      </w:r>
      <w:r w:rsidRPr="00DD254C">
        <w:rPr>
          <w:rFonts w:eastAsia="Calibri"/>
          <w:lang w:eastAsia="en-US"/>
        </w:rPr>
        <w:t>предоставления муниципальных услуг</w:t>
      </w:r>
      <w:r>
        <w:rPr>
          <w:rFonts w:eastAsia="Calibri"/>
          <w:lang w:eastAsia="en-US"/>
        </w:rPr>
        <w:t xml:space="preserve"> </w:t>
      </w:r>
      <w:r w:rsidRPr="00DD254C">
        <w:rPr>
          <w:rFonts w:eastAsia="Calibri"/>
          <w:lang w:eastAsia="en-US"/>
        </w:rPr>
        <w:t>в муниц</w:t>
      </w:r>
      <w:r w:rsidRPr="00DD254C">
        <w:rPr>
          <w:rFonts w:eastAsia="Calibri"/>
          <w:lang w:eastAsia="en-US"/>
        </w:rPr>
        <w:t>и</w:t>
      </w:r>
      <w:r w:rsidRPr="00DD254C">
        <w:rPr>
          <w:rFonts w:eastAsia="Calibri"/>
          <w:lang w:eastAsia="en-US"/>
        </w:rPr>
        <w:t>пальном образовании Нижнева</w:t>
      </w:r>
      <w:r w:rsidRPr="00DD254C">
        <w:rPr>
          <w:rFonts w:eastAsia="Calibri"/>
          <w:lang w:eastAsia="en-US"/>
        </w:rPr>
        <w:t>р</w:t>
      </w:r>
      <w:r w:rsidRPr="00DD254C">
        <w:rPr>
          <w:rFonts w:eastAsia="Calibri"/>
          <w:lang w:eastAsia="en-US"/>
        </w:rPr>
        <w:t>товский район, проведения эк</w:t>
      </w:r>
      <w:r w:rsidRPr="00DD254C">
        <w:rPr>
          <w:rFonts w:eastAsia="Calibri"/>
          <w:lang w:eastAsia="en-US"/>
        </w:rPr>
        <w:t>с</w:t>
      </w:r>
      <w:r w:rsidRPr="00DD254C">
        <w:rPr>
          <w:rFonts w:eastAsia="Calibri"/>
          <w:lang w:eastAsia="en-US"/>
        </w:rPr>
        <w:t>пертизы их</w:t>
      </w:r>
      <w:r>
        <w:rPr>
          <w:rFonts w:eastAsia="Calibri"/>
          <w:lang w:eastAsia="en-US"/>
        </w:rPr>
        <w:t xml:space="preserve"> </w:t>
      </w:r>
      <w:r w:rsidRPr="00DD254C">
        <w:rPr>
          <w:rFonts w:eastAsia="Calibri"/>
          <w:lang w:eastAsia="en-US"/>
        </w:rPr>
        <w:t>проектов»</w:t>
      </w:r>
    </w:p>
    <w:p w:rsidR="00DD254C" w:rsidRPr="008155CB" w:rsidRDefault="00DD254C" w:rsidP="00DD254C">
      <w:pPr>
        <w:ind w:firstLine="709"/>
        <w:jc w:val="both"/>
        <w:rPr>
          <w:rFonts w:eastAsia="Calibri"/>
          <w:sz w:val="24"/>
          <w:lang w:eastAsia="en-US"/>
        </w:rPr>
      </w:pPr>
    </w:p>
    <w:p w:rsidR="00DD254C" w:rsidRPr="00DD254C" w:rsidRDefault="00DD254C" w:rsidP="00DD254C">
      <w:pPr>
        <w:ind w:firstLine="709"/>
        <w:jc w:val="both"/>
        <w:rPr>
          <w:rFonts w:eastAsia="Calibri"/>
          <w:sz w:val="24"/>
          <w:lang w:eastAsia="en-US"/>
        </w:rPr>
      </w:pPr>
    </w:p>
    <w:p w:rsidR="00DD254C" w:rsidRPr="00DD254C" w:rsidRDefault="00DD254C" w:rsidP="00DD254C">
      <w:pPr>
        <w:autoSpaceDE w:val="0"/>
        <w:autoSpaceDN w:val="0"/>
        <w:adjustRightInd w:val="0"/>
        <w:ind w:firstLine="709"/>
        <w:jc w:val="both"/>
        <w:rPr>
          <w:rFonts w:eastAsia="Calibri"/>
          <w:lang w:eastAsia="en-US"/>
        </w:rPr>
      </w:pPr>
      <w:proofErr w:type="gramStart"/>
      <w:r w:rsidRPr="00DD254C">
        <w:rPr>
          <w:rFonts w:eastAsia="Calibri"/>
          <w:lang w:eastAsia="en-US"/>
        </w:rPr>
        <w:t xml:space="preserve">В целях приведения в соответствие с действующим законодательством,   в соответствии с Федеральным законом от 27.07.2010 </w:t>
      </w:r>
      <w:hyperlink r:id="rId10" w:history="1">
        <w:r>
          <w:rPr>
            <w:rFonts w:eastAsia="Calibri"/>
            <w:lang w:eastAsia="en-US"/>
          </w:rPr>
          <w:t>№</w:t>
        </w:r>
      </w:hyperlink>
      <w:r w:rsidRPr="00DD254C">
        <w:rPr>
          <w:rFonts w:eastAsia="Calibri"/>
          <w:lang w:eastAsia="en-US"/>
        </w:rPr>
        <w:t xml:space="preserve"> </w:t>
      </w:r>
      <w:r w:rsidR="00911D69">
        <w:rPr>
          <w:rFonts w:eastAsia="Calibri"/>
          <w:lang w:eastAsia="en-US"/>
        </w:rPr>
        <w:t xml:space="preserve">210-ФЗ </w:t>
      </w:r>
      <w:r>
        <w:rPr>
          <w:rFonts w:eastAsia="Calibri"/>
          <w:lang w:eastAsia="en-US"/>
        </w:rPr>
        <w:t>«</w:t>
      </w:r>
      <w:r w:rsidRPr="00DD254C">
        <w:rPr>
          <w:rFonts w:eastAsia="Calibri"/>
          <w:lang w:eastAsia="en-US"/>
        </w:rPr>
        <w:t>Об организ</w:t>
      </w:r>
      <w:r w:rsidRPr="00DD254C">
        <w:rPr>
          <w:rFonts w:eastAsia="Calibri"/>
          <w:lang w:eastAsia="en-US"/>
        </w:rPr>
        <w:t>а</w:t>
      </w:r>
      <w:r w:rsidRPr="00DD254C">
        <w:rPr>
          <w:rFonts w:eastAsia="Calibri"/>
          <w:lang w:eastAsia="en-US"/>
        </w:rPr>
        <w:t>ции предоставления государственных и муниципальных услуг</w:t>
      </w:r>
      <w:r>
        <w:rPr>
          <w:rFonts w:eastAsia="Calibri"/>
          <w:lang w:eastAsia="en-US"/>
        </w:rPr>
        <w:t>»</w:t>
      </w:r>
      <w:r w:rsidRPr="00DD254C">
        <w:rPr>
          <w:rFonts w:eastAsia="Calibri"/>
          <w:lang w:eastAsia="en-US"/>
        </w:rPr>
        <w:t>:</w:t>
      </w:r>
      <w:proofErr w:type="gramEnd"/>
    </w:p>
    <w:p w:rsidR="00DD254C" w:rsidRPr="00DD254C" w:rsidRDefault="00DD254C" w:rsidP="00DD254C">
      <w:pPr>
        <w:autoSpaceDE w:val="0"/>
        <w:autoSpaceDN w:val="0"/>
        <w:adjustRightInd w:val="0"/>
        <w:ind w:firstLine="709"/>
        <w:jc w:val="both"/>
        <w:rPr>
          <w:rFonts w:eastAsia="Calibri"/>
          <w:sz w:val="24"/>
          <w:lang w:eastAsia="en-US"/>
        </w:rPr>
      </w:pPr>
    </w:p>
    <w:p w:rsidR="00DD254C" w:rsidRPr="00DD254C" w:rsidRDefault="00DD254C" w:rsidP="00DD254C">
      <w:pPr>
        <w:autoSpaceDE w:val="0"/>
        <w:autoSpaceDN w:val="0"/>
        <w:adjustRightInd w:val="0"/>
        <w:ind w:firstLine="709"/>
        <w:jc w:val="both"/>
        <w:rPr>
          <w:rFonts w:eastAsia="Calibri"/>
          <w:lang w:eastAsia="en-US"/>
        </w:rPr>
      </w:pPr>
      <w:r w:rsidRPr="00DD254C">
        <w:rPr>
          <w:rFonts w:eastAsia="Calibri"/>
          <w:lang w:eastAsia="en-US"/>
        </w:rPr>
        <w:t xml:space="preserve">1. Внести изменение в </w:t>
      </w:r>
      <w:hyperlink r:id="rId11" w:history="1">
        <w:r w:rsidRPr="00DD254C">
          <w:rPr>
            <w:rFonts w:eastAsia="Calibri"/>
            <w:lang w:eastAsia="en-US"/>
          </w:rPr>
          <w:t>приложение</w:t>
        </w:r>
      </w:hyperlink>
      <w:r w:rsidRPr="00DD254C">
        <w:rPr>
          <w:rFonts w:eastAsia="Calibri"/>
          <w:lang w:eastAsia="en-US"/>
        </w:rPr>
        <w:t xml:space="preserve"> к постановлению администрации ра</w:t>
      </w:r>
      <w:r w:rsidRPr="00DD254C">
        <w:rPr>
          <w:rFonts w:eastAsia="Calibri"/>
          <w:lang w:eastAsia="en-US"/>
        </w:rPr>
        <w:t>й</w:t>
      </w:r>
      <w:r w:rsidRPr="00DD254C">
        <w:rPr>
          <w:rFonts w:eastAsia="Calibri"/>
          <w:lang w:eastAsia="en-US"/>
        </w:rPr>
        <w:t xml:space="preserve">она от 12.05.2011 </w:t>
      </w:r>
      <w:r>
        <w:rPr>
          <w:rFonts w:eastAsia="Calibri"/>
          <w:lang w:eastAsia="en-US"/>
        </w:rPr>
        <w:t>№</w:t>
      </w:r>
      <w:r w:rsidRPr="00DD254C">
        <w:rPr>
          <w:rFonts w:eastAsia="Calibri"/>
          <w:lang w:eastAsia="en-US"/>
        </w:rPr>
        <w:t xml:space="preserve"> 755 </w:t>
      </w:r>
      <w:r>
        <w:rPr>
          <w:rFonts w:eastAsia="Calibri"/>
          <w:lang w:eastAsia="en-US"/>
        </w:rPr>
        <w:t>«</w:t>
      </w:r>
      <w:r w:rsidRPr="00DD254C">
        <w:rPr>
          <w:rFonts w:eastAsia="Calibri"/>
          <w:lang w:eastAsia="en-US"/>
        </w:rPr>
        <w:t>О порядке разработки и утверждения администрати</w:t>
      </w:r>
      <w:r w:rsidRPr="00DD254C">
        <w:rPr>
          <w:rFonts w:eastAsia="Calibri"/>
          <w:lang w:eastAsia="en-US"/>
        </w:rPr>
        <w:t>в</w:t>
      </w:r>
      <w:r w:rsidRPr="00DD254C">
        <w:rPr>
          <w:rFonts w:eastAsia="Calibri"/>
          <w:lang w:eastAsia="en-US"/>
        </w:rPr>
        <w:t>ных регламентов предоставления муниципальных услуг в муниципальном о</w:t>
      </w:r>
      <w:r w:rsidRPr="00DD254C">
        <w:rPr>
          <w:rFonts w:eastAsia="Calibri"/>
          <w:lang w:eastAsia="en-US"/>
        </w:rPr>
        <w:t>б</w:t>
      </w:r>
      <w:r w:rsidRPr="00DD254C">
        <w:rPr>
          <w:rFonts w:eastAsia="Calibri"/>
          <w:lang w:eastAsia="en-US"/>
        </w:rPr>
        <w:t>разовании Нижневартовский район, проведения экспертизы их проектов</w:t>
      </w:r>
      <w:r>
        <w:rPr>
          <w:rFonts w:eastAsia="Calibri"/>
          <w:lang w:eastAsia="en-US"/>
        </w:rPr>
        <w:t>»</w:t>
      </w:r>
      <w:r w:rsidR="008155CB">
        <w:rPr>
          <w:rFonts w:eastAsia="Calibri"/>
          <w:lang w:eastAsia="en-US"/>
        </w:rPr>
        <w:t>, и</w:t>
      </w:r>
      <w:r w:rsidR="008155CB">
        <w:rPr>
          <w:rFonts w:eastAsia="Calibri"/>
          <w:lang w:eastAsia="en-US"/>
        </w:rPr>
        <w:t>с</w:t>
      </w:r>
      <w:r w:rsidR="008155CB">
        <w:rPr>
          <w:rFonts w:eastAsia="Calibri"/>
          <w:lang w:eastAsia="en-US"/>
        </w:rPr>
        <w:t xml:space="preserve">ключив </w:t>
      </w:r>
      <w:r w:rsidRPr="00DD254C">
        <w:rPr>
          <w:rFonts w:eastAsia="Calibri"/>
          <w:lang w:eastAsia="en-US"/>
        </w:rPr>
        <w:t>в абзаце 4 пункт</w:t>
      </w:r>
      <w:r w:rsidR="008155CB">
        <w:rPr>
          <w:rFonts w:eastAsia="Calibri"/>
          <w:lang w:eastAsia="en-US"/>
        </w:rPr>
        <w:t>а</w:t>
      </w:r>
      <w:r w:rsidRPr="00DD254C">
        <w:rPr>
          <w:rFonts w:eastAsia="Calibri"/>
          <w:lang w:eastAsia="en-US"/>
        </w:rPr>
        <w:t xml:space="preserve"> 2.6. слова «либо приостановления ее рассмотрения»</w:t>
      </w:r>
      <w:r w:rsidR="008155CB">
        <w:rPr>
          <w:rFonts w:eastAsia="Calibri"/>
          <w:lang w:eastAsia="en-US"/>
        </w:rPr>
        <w:t>.</w:t>
      </w:r>
    </w:p>
    <w:p w:rsidR="00DD254C" w:rsidRPr="00DD254C" w:rsidRDefault="00DD254C" w:rsidP="00DD254C">
      <w:pPr>
        <w:autoSpaceDE w:val="0"/>
        <w:autoSpaceDN w:val="0"/>
        <w:adjustRightInd w:val="0"/>
        <w:ind w:firstLine="709"/>
        <w:jc w:val="both"/>
        <w:rPr>
          <w:rFonts w:eastAsia="Calibri"/>
          <w:sz w:val="24"/>
          <w:lang w:eastAsia="en-US"/>
        </w:rPr>
      </w:pPr>
    </w:p>
    <w:p w:rsidR="00DD254C" w:rsidRPr="00DD254C" w:rsidRDefault="00DD254C" w:rsidP="00DD254C">
      <w:pPr>
        <w:widowControl w:val="0"/>
        <w:ind w:firstLine="709"/>
        <w:jc w:val="both"/>
        <w:rPr>
          <w:rFonts w:eastAsia="Calibri"/>
          <w:lang w:eastAsia="ar-SA"/>
        </w:rPr>
      </w:pPr>
      <w:r w:rsidRPr="00DD254C">
        <w:rPr>
          <w:rFonts w:eastAsia="Calibri"/>
          <w:lang w:eastAsia="ar-SA"/>
        </w:rPr>
        <w:t xml:space="preserve">2. Службе документационного </w:t>
      </w:r>
      <w:proofErr w:type="gramStart"/>
      <w:r w:rsidRPr="00DD254C">
        <w:rPr>
          <w:rFonts w:eastAsia="Calibri"/>
          <w:lang w:eastAsia="ar-SA"/>
        </w:rPr>
        <w:t>обеспечения управления организации де</w:t>
      </w:r>
      <w:r w:rsidRPr="00DD254C">
        <w:rPr>
          <w:rFonts w:eastAsia="Calibri"/>
          <w:lang w:eastAsia="ar-SA"/>
        </w:rPr>
        <w:t>я</w:t>
      </w:r>
      <w:r w:rsidRPr="00DD254C">
        <w:rPr>
          <w:rFonts w:eastAsia="Calibri"/>
          <w:lang w:eastAsia="ar-SA"/>
        </w:rPr>
        <w:t>тельности администрации</w:t>
      </w:r>
      <w:proofErr w:type="gramEnd"/>
      <w:r w:rsidRPr="00DD254C">
        <w:rPr>
          <w:rFonts w:eastAsia="Calibri"/>
          <w:lang w:eastAsia="ar-SA"/>
        </w:rPr>
        <w:t xml:space="preserve"> района (Ю.В. Мороз) разместить постановление </w:t>
      </w:r>
      <w:r w:rsidR="008155CB">
        <w:rPr>
          <w:rFonts w:eastAsia="Calibri"/>
          <w:lang w:eastAsia="ar-SA"/>
        </w:rPr>
        <w:t xml:space="preserve">          </w:t>
      </w:r>
      <w:r w:rsidRPr="00DD254C">
        <w:rPr>
          <w:rFonts w:eastAsia="Calibri"/>
          <w:lang w:eastAsia="ar-SA"/>
        </w:rPr>
        <w:t xml:space="preserve">на официальном веб-сайте администрации района: </w:t>
      </w:r>
      <w:hyperlink r:id="rId12" w:history="1">
        <w:r w:rsidRPr="00DD254C">
          <w:rPr>
            <w:rFonts w:eastAsia="Calibri"/>
            <w:lang w:val="en-US" w:eastAsia="ar-SA"/>
          </w:rPr>
          <w:t>www</w:t>
        </w:r>
        <w:r w:rsidRPr="00DD254C">
          <w:rPr>
            <w:rFonts w:eastAsia="Calibri"/>
            <w:lang w:eastAsia="ar-SA"/>
          </w:rPr>
          <w:t>.</w:t>
        </w:r>
        <w:proofErr w:type="spellStart"/>
        <w:r w:rsidRPr="00DD254C">
          <w:rPr>
            <w:rFonts w:eastAsia="Calibri"/>
            <w:lang w:val="en-US" w:eastAsia="ar-SA"/>
          </w:rPr>
          <w:t>nvraion</w:t>
        </w:r>
        <w:proofErr w:type="spellEnd"/>
        <w:r w:rsidRPr="00DD254C">
          <w:rPr>
            <w:rFonts w:eastAsia="Calibri"/>
            <w:lang w:eastAsia="ar-SA"/>
          </w:rPr>
          <w:t>.</w:t>
        </w:r>
        <w:proofErr w:type="spellStart"/>
        <w:r w:rsidRPr="00DD254C">
          <w:rPr>
            <w:rFonts w:eastAsia="Calibri"/>
            <w:lang w:val="en-US" w:eastAsia="ar-SA"/>
          </w:rPr>
          <w:t>ru</w:t>
        </w:r>
        <w:proofErr w:type="spellEnd"/>
      </w:hyperlink>
      <w:r w:rsidRPr="00DD254C">
        <w:rPr>
          <w:rFonts w:eastAsia="Calibri"/>
          <w:lang w:eastAsia="ar-SA"/>
        </w:rPr>
        <w:t>.</w:t>
      </w:r>
    </w:p>
    <w:p w:rsidR="00DD254C" w:rsidRPr="008155CB" w:rsidRDefault="00DD254C" w:rsidP="00DD254C">
      <w:pPr>
        <w:widowControl w:val="0"/>
        <w:ind w:firstLine="709"/>
        <w:jc w:val="both"/>
        <w:rPr>
          <w:rFonts w:eastAsia="Calibri"/>
          <w:sz w:val="24"/>
          <w:lang w:eastAsia="ar-SA"/>
        </w:rPr>
      </w:pPr>
    </w:p>
    <w:p w:rsidR="00DD254C" w:rsidRPr="00DD254C" w:rsidRDefault="00DD254C" w:rsidP="00DD254C">
      <w:pPr>
        <w:widowControl w:val="0"/>
        <w:ind w:firstLine="709"/>
        <w:jc w:val="both"/>
        <w:rPr>
          <w:rFonts w:eastAsia="Calibri"/>
          <w:lang w:eastAsia="ar-SA"/>
        </w:rPr>
      </w:pPr>
      <w:r w:rsidRPr="00DD254C">
        <w:rPr>
          <w:rFonts w:eastAsia="Calibri"/>
          <w:lang w:eastAsia="ar-SA"/>
        </w:rPr>
        <w:t>3. Постановление вступает в силу после его официального опубликования (обнародования).</w:t>
      </w:r>
    </w:p>
    <w:p w:rsidR="008155CB" w:rsidRPr="008155CB" w:rsidRDefault="008155CB" w:rsidP="00DD254C">
      <w:pPr>
        <w:autoSpaceDE w:val="0"/>
        <w:autoSpaceDN w:val="0"/>
        <w:adjustRightInd w:val="0"/>
        <w:ind w:firstLine="709"/>
        <w:jc w:val="both"/>
        <w:rPr>
          <w:rFonts w:eastAsia="Calibri"/>
          <w:sz w:val="24"/>
          <w:lang w:eastAsia="en-US"/>
        </w:rPr>
      </w:pPr>
    </w:p>
    <w:p w:rsidR="00DD254C" w:rsidRPr="00DD254C" w:rsidRDefault="00DD254C" w:rsidP="00DD254C">
      <w:pPr>
        <w:autoSpaceDE w:val="0"/>
        <w:autoSpaceDN w:val="0"/>
        <w:adjustRightInd w:val="0"/>
        <w:ind w:firstLine="709"/>
        <w:jc w:val="both"/>
        <w:rPr>
          <w:rFonts w:eastAsia="Calibri"/>
          <w:lang w:eastAsia="en-US"/>
        </w:rPr>
      </w:pPr>
      <w:r w:rsidRPr="00DD254C">
        <w:rPr>
          <w:rFonts w:eastAsia="Calibri"/>
          <w:lang w:eastAsia="en-US"/>
        </w:rPr>
        <w:t xml:space="preserve">4. </w:t>
      </w:r>
      <w:proofErr w:type="gramStart"/>
      <w:r w:rsidRPr="00DD254C">
        <w:rPr>
          <w:rFonts w:eastAsia="Calibri"/>
          <w:lang w:eastAsia="en-US"/>
        </w:rPr>
        <w:t>Контроль за</w:t>
      </w:r>
      <w:proofErr w:type="gramEnd"/>
      <w:r w:rsidRPr="00DD254C">
        <w:rPr>
          <w:rFonts w:eastAsia="Calibri"/>
          <w:lang w:eastAsia="en-US"/>
        </w:rPr>
        <w:t xml:space="preserve"> выполнением постановления возложить на заместителя главы администрации района по управлению делами У.П. Иванову.</w:t>
      </w:r>
    </w:p>
    <w:p w:rsidR="00DD254C" w:rsidRDefault="00DD254C" w:rsidP="00DD254C">
      <w:pPr>
        <w:widowControl w:val="0"/>
        <w:tabs>
          <w:tab w:val="left" w:pos="-3261"/>
        </w:tabs>
        <w:jc w:val="both"/>
        <w:rPr>
          <w:rFonts w:eastAsia="Calibri"/>
          <w:bCs/>
          <w:lang w:eastAsia="en-US"/>
        </w:rPr>
      </w:pPr>
    </w:p>
    <w:p w:rsidR="008155CB" w:rsidRDefault="008155CB" w:rsidP="00DD254C">
      <w:pPr>
        <w:widowControl w:val="0"/>
        <w:tabs>
          <w:tab w:val="left" w:pos="-3261"/>
        </w:tabs>
        <w:jc w:val="both"/>
        <w:rPr>
          <w:rFonts w:eastAsia="Calibri"/>
          <w:bCs/>
          <w:lang w:eastAsia="en-US"/>
        </w:rPr>
      </w:pPr>
    </w:p>
    <w:p w:rsidR="000F5D63" w:rsidRPr="00DD4052" w:rsidRDefault="000F5D63" w:rsidP="000F5D63">
      <w:pPr>
        <w:jc w:val="both"/>
      </w:pPr>
      <w:proofErr w:type="gramStart"/>
      <w:r w:rsidRPr="00DD4052">
        <w:t>Исполняющий</w:t>
      </w:r>
      <w:proofErr w:type="gramEnd"/>
      <w:r w:rsidRPr="00DD4052">
        <w:t xml:space="preserve"> обязанности </w:t>
      </w:r>
    </w:p>
    <w:p w:rsidR="000F5D63" w:rsidRDefault="000F5D63" w:rsidP="000F5D63">
      <w:pPr>
        <w:rPr>
          <w:szCs w:val="30"/>
        </w:rPr>
      </w:pPr>
      <w:r w:rsidRPr="00DD4052">
        <w:t>главы администрации района                                                       Т.А. Колокольцева</w:t>
      </w:r>
    </w:p>
    <w:sectPr w:rsidR="000F5D63" w:rsidSect="008155CB">
      <w:headerReference w:type="default" r:id="rId13"/>
      <w:pgSz w:w="11906" w:h="16838"/>
      <w:pgMar w:top="1134" w:right="567" w:bottom="567"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05E" w:rsidRDefault="00E2205E">
      <w:r>
        <w:separator/>
      </w:r>
    </w:p>
  </w:endnote>
  <w:endnote w:type="continuationSeparator" w:id="0">
    <w:p w:rsidR="00E2205E" w:rsidRDefault="00E2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05E" w:rsidRDefault="00E2205E">
      <w:r>
        <w:separator/>
      </w:r>
    </w:p>
  </w:footnote>
  <w:footnote w:type="continuationSeparator" w:id="0">
    <w:p w:rsidR="00E2205E" w:rsidRDefault="00E22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80815"/>
      <w:docPartObj>
        <w:docPartGallery w:val="Page Numbers (Top of Page)"/>
        <w:docPartUnique/>
      </w:docPartObj>
    </w:sdtPr>
    <w:sdtEndPr/>
    <w:sdtContent>
      <w:p w:rsidR="00930621" w:rsidRDefault="00930621">
        <w:pPr>
          <w:pStyle w:val="a5"/>
          <w:jc w:val="center"/>
        </w:pPr>
        <w:r>
          <w:fldChar w:fldCharType="begin"/>
        </w:r>
        <w:r>
          <w:instrText>PAGE   \* MERGEFORMAT</w:instrText>
        </w:r>
        <w:r>
          <w:fldChar w:fldCharType="separate"/>
        </w:r>
        <w:r w:rsidR="00A409C2">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843038"/>
    <w:multiLevelType w:val="hybridMultilevel"/>
    <w:tmpl w:val="EF1E158C"/>
    <w:lvl w:ilvl="0" w:tplc="1404296E">
      <w:start w:val="1"/>
      <w:numFmt w:val="decimal"/>
      <w:lvlText w:val="%1."/>
      <w:lvlJc w:val="left"/>
      <w:pPr>
        <w:ind w:left="2392" w:hanging="975"/>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1">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14">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15">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10"/>
  </w:num>
  <w:num w:numId="5">
    <w:abstractNumId w:val="14"/>
  </w:num>
  <w:num w:numId="6">
    <w:abstractNumId w:va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515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1D3A"/>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0F5D63"/>
    <w:rsid w:val="001002E1"/>
    <w:rsid w:val="00101E06"/>
    <w:rsid w:val="0010246A"/>
    <w:rsid w:val="00102DDA"/>
    <w:rsid w:val="00103954"/>
    <w:rsid w:val="0010707C"/>
    <w:rsid w:val="001073F0"/>
    <w:rsid w:val="0011220D"/>
    <w:rsid w:val="00117910"/>
    <w:rsid w:val="00117E19"/>
    <w:rsid w:val="00120254"/>
    <w:rsid w:val="00131AF0"/>
    <w:rsid w:val="00133F44"/>
    <w:rsid w:val="001359AA"/>
    <w:rsid w:val="0014125E"/>
    <w:rsid w:val="00142A70"/>
    <w:rsid w:val="00143EEF"/>
    <w:rsid w:val="0014488B"/>
    <w:rsid w:val="001448CA"/>
    <w:rsid w:val="00144C10"/>
    <w:rsid w:val="001502E1"/>
    <w:rsid w:val="00153090"/>
    <w:rsid w:val="00155385"/>
    <w:rsid w:val="00157C57"/>
    <w:rsid w:val="00160938"/>
    <w:rsid w:val="00161947"/>
    <w:rsid w:val="00161AD0"/>
    <w:rsid w:val="00162CAF"/>
    <w:rsid w:val="001647A5"/>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3AB2"/>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0510"/>
    <w:rsid w:val="00232C36"/>
    <w:rsid w:val="00233229"/>
    <w:rsid w:val="00233C54"/>
    <w:rsid w:val="002346A8"/>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B3A"/>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408"/>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25F4"/>
    <w:rsid w:val="003B33F8"/>
    <w:rsid w:val="003B398F"/>
    <w:rsid w:val="003B45E1"/>
    <w:rsid w:val="003B6815"/>
    <w:rsid w:val="003B68BC"/>
    <w:rsid w:val="003B6AB2"/>
    <w:rsid w:val="003B732A"/>
    <w:rsid w:val="003C0EEF"/>
    <w:rsid w:val="003C618E"/>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35E1"/>
    <w:rsid w:val="004F73F6"/>
    <w:rsid w:val="00505294"/>
    <w:rsid w:val="00505DC5"/>
    <w:rsid w:val="00506547"/>
    <w:rsid w:val="005109E4"/>
    <w:rsid w:val="00512160"/>
    <w:rsid w:val="005124B2"/>
    <w:rsid w:val="0051443A"/>
    <w:rsid w:val="00514B32"/>
    <w:rsid w:val="00515343"/>
    <w:rsid w:val="00517022"/>
    <w:rsid w:val="00517956"/>
    <w:rsid w:val="00517C00"/>
    <w:rsid w:val="0052041A"/>
    <w:rsid w:val="00520A7F"/>
    <w:rsid w:val="00523E2E"/>
    <w:rsid w:val="00525F8B"/>
    <w:rsid w:val="00526DEA"/>
    <w:rsid w:val="0052722D"/>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11"/>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5F753F"/>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6F41"/>
    <w:rsid w:val="00671428"/>
    <w:rsid w:val="00672D4D"/>
    <w:rsid w:val="006734D7"/>
    <w:rsid w:val="0067542F"/>
    <w:rsid w:val="0067645C"/>
    <w:rsid w:val="00676B9E"/>
    <w:rsid w:val="00676DDC"/>
    <w:rsid w:val="006809FA"/>
    <w:rsid w:val="00681FE6"/>
    <w:rsid w:val="006828E8"/>
    <w:rsid w:val="00682FE5"/>
    <w:rsid w:val="006840B8"/>
    <w:rsid w:val="006843D3"/>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7F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27BCC"/>
    <w:rsid w:val="00733BC2"/>
    <w:rsid w:val="007344BF"/>
    <w:rsid w:val="0073620C"/>
    <w:rsid w:val="00737C60"/>
    <w:rsid w:val="00737D85"/>
    <w:rsid w:val="00741EA5"/>
    <w:rsid w:val="007507F8"/>
    <w:rsid w:val="007516EF"/>
    <w:rsid w:val="00752EB7"/>
    <w:rsid w:val="00754261"/>
    <w:rsid w:val="00757ECB"/>
    <w:rsid w:val="007601F3"/>
    <w:rsid w:val="007602EC"/>
    <w:rsid w:val="0076614E"/>
    <w:rsid w:val="00767A3B"/>
    <w:rsid w:val="00771397"/>
    <w:rsid w:val="00772A3E"/>
    <w:rsid w:val="007737A8"/>
    <w:rsid w:val="00780B03"/>
    <w:rsid w:val="0078197C"/>
    <w:rsid w:val="007821FA"/>
    <w:rsid w:val="00787438"/>
    <w:rsid w:val="00787988"/>
    <w:rsid w:val="00791F1E"/>
    <w:rsid w:val="0079273F"/>
    <w:rsid w:val="00792AC7"/>
    <w:rsid w:val="00794443"/>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577A"/>
    <w:rsid w:val="007E583F"/>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55CB"/>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539"/>
    <w:rsid w:val="00906C9D"/>
    <w:rsid w:val="00911B2C"/>
    <w:rsid w:val="00911D69"/>
    <w:rsid w:val="0091265D"/>
    <w:rsid w:val="00914C02"/>
    <w:rsid w:val="00915267"/>
    <w:rsid w:val="009164B1"/>
    <w:rsid w:val="009169FC"/>
    <w:rsid w:val="009219AE"/>
    <w:rsid w:val="009221BA"/>
    <w:rsid w:val="00924955"/>
    <w:rsid w:val="00930621"/>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626C"/>
    <w:rsid w:val="00957A9B"/>
    <w:rsid w:val="00960F1F"/>
    <w:rsid w:val="00963B3C"/>
    <w:rsid w:val="009640EA"/>
    <w:rsid w:val="009643E7"/>
    <w:rsid w:val="0096531B"/>
    <w:rsid w:val="00966571"/>
    <w:rsid w:val="0096771E"/>
    <w:rsid w:val="00967824"/>
    <w:rsid w:val="00971FD1"/>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77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2087C"/>
    <w:rsid w:val="00A208BC"/>
    <w:rsid w:val="00A22265"/>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09C2"/>
    <w:rsid w:val="00A439E2"/>
    <w:rsid w:val="00A458B1"/>
    <w:rsid w:val="00A47AB3"/>
    <w:rsid w:val="00A5593A"/>
    <w:rsid w:val="00A55C85"/>
    <w:rsid w:val="00A56D4C"/>
    <w:rsid w:val="00A57E59"/>
    <w:rsid w:val="00A60552"/>
    <w:rsid w:val="00A62239"/>
    <w:rsid w:val="00A64D13"/>
    <w:rsid w:val="00A65C7E"/>
    <w:rsid w:val="00A67490"/>
    <w:rsid w:val="00A73D6E"/>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4B5"/>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83452"/>
    <w:rsid w:val="00B86C0A"/>
    <w:rsid w:val="00B87595"/>
    <w:rsid w:val="00B92159"/>
    <w:rsid w:val="00B9430A"/>
    <w:rsid w:val="00B9468A"/>
    <w:rsid w:val="00B97729"/>
    <w:rsid w:val="00B97CB0"/>
    <w:rsid w:val="00BA2D82"/>
    <w:rsid w:val="00BA4165"/>
    <w:rsid w:val="00BA438C"/>
    <w:rsid w:val="00BA43D6"/>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7D65"/>
    <w:rsid w:val="00BE05AC"/>
    <w:rsid w:val="00BE2145"/>
    <w:rsid w:val="00BE3047"/>
    <w:rsid w:val="00BE3085"/>
    <w:rsid w:val="00BE36E8"/>
    <w:rsid w:val="00BE5F22"/>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254C"/>
    <w:rsid w:val="00DD4FAC"/>
    <w:rsid w:val="00DD5947"/>
    <w:rsid w:val="00DD5C11"/>
    <w:rsid w:val="00DD7594"/>
    <w:rsid w:val="00DE29E4"/>
    <w:rsid w:val="00DE3E53"/>
    <w:rsid w:val="00DE4C46"/>
    <w:rsid w:val="00DF0D93"/>
    <w:rsid w:val="00DF0F7A"/>
    <w:rsid w:val="00DF1556"/>
    <w:rsid w:val="00DF2A19"/>
    <w:rsid w:val="00DF60E4"/>
    <w:rsid w:val="00DF6D12"/>
    <w:rsid w:val="00DF7F8A"/>
    <w:rsid w:val="00E016F4"/>
    <w:rsid w:val="00E01A82"/>
    <w:rsid w:val="00E01C00"/>
    <w:rsid w:val="00E0299F"/>
    <w:rsid w:val="00E0373F"/>
    <w:rsid w:val="00E07334"/>
    <w:rsid w:val="00E07FC0"/>
    <w:rsid w:val="00E1165D"/>
    <w:rsid w:val="00E11852"/>
    <w:rsid w:val="00E16D27"/>
    <w:rsid w:val="00E20542"/>
    <w:rsid w:val="00E215BD"/>
    <w:rsid w:val="00E2205E"/>
    <w:rsid w:val="00E22309"/>
    <w:rsid w:val="00E22FDE"/>
    <w:rsid w:val="00E24C0D"/>
    <w:rsid w:val="00E2598F"/>
    <w:rsid w:val="00E30C87"/>
    <w:rsid w:val="00E320C4"/>
    <w:rsid w:val="00E33C71"/>
    <w:rsid w:val="00E33E40"/>
    <w:rsid w:val="00E4276C"/>
    <w:rsid w:val="00E441C8"/>
    <w:rsid w:val="00E441EA"/>
    <w:rsid w:val="00E4568C"/>
    <w:rsid w:val="00E45A45"/>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B77D7"/>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FBB"/>
    <w:rsid w:val="00F35AE8"/>
    <w:rsid w:val="00F36667"/>
    <w:rsid w:val="00F41BFA"/>
    <w:rsid w:val="00F425C0"/>
    <w:rsid w:val="00F4455B"/>
    <w:rsid w:val="00F44CA4"/>
    <w:rsid w:val="00F46457"/>
    <w:rsid w:val="00F510BA"/>
    <w:rsid w:val="00F5264F"/>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3C9C"/>
    <w:rsid w:val="00F95C1F"/>
    <w:rsid w:val="00F97324"/>
    <w:rsid w:val="00F977D4"/>
    <w:rsid w:val="00FA0D8E"/>
    <w:rsid w:val="00FA0FBC"/>
    <w:rsid w:val="00FA6CE0"/>
    <w:rsid w:val="00FA6EFD"/>
    <w:rsid w:val="00FA72F9"/>
    <w:rsid w:val="00FB0FE8"/>
    <w:rsid w:val="00FB49C7"/>
    <w:rsid w:val="00FB518B"/>
    <w:rsid w:val="00FB51C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5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Plain Text" w:uiPriority="99"/>
    <w:lsdException w:name="Normal (Web)" w:uiPriority="34" w:qFormat="1"/>
    <w:lsdException w:name="HTML Preformatted"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 w:type="table" w:customStyle="1" w:styleId="1fff3">
    <w:name w:val="Сетка таблицы1"/>
    <w:basedOn w:val="a2"/>
    <w:uiPriority w:val="59"/>
    <w:rsid w:val="009164B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14157320">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4258772">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8598032">
      <w:bodyDiv w:val="1"/>
      <w:marLeft w:val="0"/>
      <w:marRight w:val="0"/>
      <w:marTop w:val="0"/>
      <w:marBottom w:val="0"/>
      <w:divBdr>
        <w:top w:val="none" w:sz="0" w:space="0" w:color="auto"/>
        <w:left w:val="none" w:sz="0" w:space="0" w:color="auto"/>
        <w:bottom w:val="none" w:sz="0" w:space="0" w:color="auto"/>
        <w:right w:val="none" w:sz="0" w:space="0" w:color="auto"/>
      </w:divBdr>
    </w:div>
    <w:div w:id="63574743">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388381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11994739">
      <w:bodyDiv w:val="1"/>
      <w:marLeft w:val="0"/>
      <w:marRight w:val="0"/>
      <w:marTop w:val="0"/>
      <w:marBottom w:val="0"/>
      <w:divBdr>
        <w:top w:val="none" w:sz="0" w:space="0" w:color="auto"/>
        <w:left w:val="none" w:sz="0" w:space="0" w:color="auto"/>
        <w:bottom w:val="none" w:sz="0" w:space="0" w:color="auto"/>
        <w:right w:val="none" w:sz="0" w:space="0" w:color="auto"/>
      </w:divBdr>
    </w:div>
    <w:div w:id="52363343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1336779">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3361976">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2697898">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5903037">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92960067">
      <w:bodyDiv w:val="1"/>
      <w:marLeft w:val="0"/>
      <w:marRight w:val="0"/>
      <w:marTop w:val="0"/>
      <w:marBottom w:val="0"/>
      <w:divBdr>
        <w:top w:val="none" w:sz="0" w:space="0" w:color="auto"/>
        <w:left w:val="none" w:sz="0" w:space="0" w:color="auto"/>
        <w:bottom w:val="none" w:sz="0" w:space="0" w:color="auto"/>
        <w:right w:val="none" w:sz="0" w:space="0" w:color="auto"/>
      </w:divBdr>
    </w:div>
    <w:div w:id="89550821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3669116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82287053">
      <w:bodyDiv w:val="1"/>
      <w:marLeft w:val="0"/>
      <w:marRight w:val="0"/>
      <w:marTop w:val="0"/>
      <w:marBottom w:val="0"/>
      <w:divBdr>
        <w:top w:val="none" w:sz="0" w:space="0" w:color="auto"/>
        <w:left w:val="none" w:sz="0" w:space="0" w:color="auto"/>
        <w:bottom w:val="none" w:sz="0" w:space="0" w:color="auto"/>
        <w:right w:val="none" w:sz="0" w:space="0" w:color="auto"/>
      </w:divBdr>
    </w:div>
    <w:div w:id="1382902959">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2753527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6794811">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624556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535403">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6623057">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44205306">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70301982">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vraio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948A3FD647C03241B0A50295AB4DE9B6FCDFBB42E15E405BEAD8788576715BAC9E75DE62373EC8F91ADEB2EtDc6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76D853898A7D52BB088C265AC0403C45852EFE25BDF43D8BD2CE5A5F8F1B8A148D24471405283D12W3aC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4C2C3-2A6C-406A-BAB1-29C3A6F1A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1585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ReichNV</cp:lastModifiedBy>
  <cp:revision>2</cp:revision>
  <cp:lastPrinted>2015-08-28T06:37:00Z</cp:lastPrinted>
  <dcterms:created xsi:type="dcterms:W3CDTF">2016-05-24T07:16:00Z</dcterms:created>
  <dcterms:modified xsi:type="dcterms:W3CDTF">2016-05-24T07:16:00Z</dcterms:modified>
</cp:coreProperties>
</file>